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7AB60D63" w14:textId="61319B48" w:rsidR="0000402B" w:rsidRPr="008327B8" w:rsidRDefault="0000402B" w:rsidP="0000402B">
      <w:pPr>
        <w:suppressAutoHyphens w:val="0"/>
        <w:jc w:val="center"/>
        <w:rPr>
          <w:rStyle w:val="a7"/>
          <w:rFonts w:ascii="Times New Roman" w:hAnsi="Times New Roman" w:cs="Times New Roman"/>
        </w:rPr>
      </w:pPr>
    </w:p>
    <w:p w14:paraId="0E81E57E" w14:textId="77777777" w:rsidR="0000402B" w:rsidRPr="00B05CB1" w:rsidRDefault="0000402B" w:rsidP="0000402B">
      <w:pPr>
        <w:suppressAutoHyphens w:val="0"/>
        <w:jc w:val="center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79191A">
      <w:pPr>
        <w:pStyle w:val="a1"/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</w:tblGrid>
      <w:tr w:rsidR="0000402B" w:rsidRPr="00780180" w14:paraId="52CA13F9" w14:textId="29E0CF59" w:rsidTr="00395D05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E26BE8" w:rsidRPr="00943BA8" w14:paraId="4F1C1AFC" w14:textId="77777777" w:rsidTr="00912602">
        <w:trPr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7DD3" w14:textId="5E13EB2F" w:rsidR="00E26BE8" w:rsidRPr="00D91F1D" w:rsidRDefault="00D91F1D" w:rsidP="006E7A0E">
            <w:pPr>
              <w:pStyle w:val="ab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A94C" w14:textId="3C88D0B2" w:rsidR="00E26BE8" w:rsidRPr="000C3339" w:rsidRDefault="00D91F1D" w:rsidP="00D91F1D">
            <w:pPr>
              <w:pStyle w:val="ab"/>
              <w:jc w:val="both"/>
            </w:pPr>
            <w:r>
              <w:t>Стакан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9171" w14:textId="25893C88" w:rsidR="00E26BE8" w:rsidRPr="0081779B" w:rsidRDefault="00BB041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Стакан </w:t>
            </w:r>
            <w:r w:rsidR="003E3A87" w:rsidRPr="003E3A87">
              <w:rPr>
                <w:rFonts w:ascii="Times New Roman" w:hAnsi="Times New Roman" w:cs="Times New Roman"/>
                <w:sz w:val="22"/>
                <w:szCs w:val="22"/>
              </w:rPr>
              <w:t xml:space="preserve">лабораторный, из </w:t>
            </w:r>
            <w:proofErr w:type="spellStart"/>
            <w:r w:rsidR="003E3A87" w:rsidRPr="003E3A87">
              <w:rPr>
                <w:rFonts w:ascii="Times New Roman" w:hAnsi="Times New Roman" w:cs="Times New Roman"/>
                <w:sz w:val="22"/>
                <w:szCs w:val="22"/>
              </w:rPr>
              <w:t>стеклоуглерода</w:t>
            </w:r>
            <w:proofErr w:type="spellEnd"/>
            <w:r w:rsidR="003E3A87" w:rsidRPr="003E3A87">
              <w:rPr>
                <w:rFonts w:ascii="Times New Roman" w:hAnsi="Times New Roman" w:cs="Times New Roman"/>
                <w:sz w:val="22"/>
                <w:szCs w:val="22"/>
              </w:rPr>
              <w:t>, тип</w:t>
            </w:r>
            <w:proofErr w:type="gramStart"/>
            <w:r w:rsidR="003E3A87" w:rsidRPr="003E3A87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="003E3A87" w:rsidRPr="003E3A87">
              <w:rPr>
                <w:rFonts w:ascii="Times New Roman" w:hAnsi="Times New Roman" w:cs="Times New Roman"/>
                <w:sz w:val="22"/>
                <w:szCs w:val="22"/>
              </w:rPr>
              <w:t>, с носиком, вместимость 5-5000 см</w:t>
            </w:r>
            <w:r w:rsidR="003E3A87" w:rsidRPr="00BB041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="003E3A8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3E3A87" w:rsidRPr="003E3A87">
              <w:rPr>
                <w:rFonts w:ascii="Times New Roman" w:hAnsi="Times New Roman" w:cs="Times New Roman"/>
                <w:sz w:val="22"/>
                <w:szCs w:val="22"/>
              </w:rPr>
              <w:t>Высокая химическая и термостойкость с делениями и носиком, 250 мл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4CF" w14:textId="77777777" w:rsidR="00E26BE8" w:rsidRPr="00446A3B" w:rsidRDefault="00E26BE8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402B" w:rsidRPr="000B5CC2" w14:paraId="2DEE9CEC" w14:textId="5A5998E9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C1A9" w14:textId="0FB160A9" w:rsidR="0000402B" w:rsidRPr="00415970" w:rsidRDefault="00D91F1D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0299" w14:textId="6399D18F"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F1B" w14:textId="77777777"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5B502A39" w14:textId="10868E32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6B93" w14:textId="01ADDA35" w:rsidR="0000402B" w:rsidRPr="001A225E" w:rsidRDefault="00D91F1D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B2CF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E7DF" w14:textId="77777777" w:rsidR="0000402B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426FEFD2" w14:textId="018A918D" w:rsidR="000B5CC2" w:rsidRPr="000B5CC2" w:rsidRDefault="000B5CC2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E95" w14:textId="7F3CB1BF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D069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15AB3607" w14:textId="348D011F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483A" w14:textId="52C05DA0" w:rsidR="0000402B" w:rsidRPr="000B5CC2" w:rsidRDefault="00D91F1D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837B" w14:textId="2608B5EF"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D82F" w14:textId="53A0CE21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</w:t>
            </w:r>
            <w:r w:rsidR="000B5CC2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, подъ</w:t>
            </w:r>
            <w:r w:rsidR="0091260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C5D9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14:paraId="2A653751" w14:textId="7777777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6303" w14:textId="510334F7" w:rsidR="00AD7BE1" w:rsidRPr="00AD7BE1" w:rsidRDefault="00D91F1D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6CB0" w14:textId="0807E8D5" w:rsidR="00AD7BE1" w:rsidRP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8CDB" w14:textId="014D0836" w:rsidR="00AD7BE1" w:rsidRPr="000B5CC2" w:rsidRDefault="00D91F1D" w:rsidP="008327B8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Май 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7D35" w14:textId="77777777"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14:paraId="7C7863F1" w14:textId="7777777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E53B" w14:textId="29A21C71" w:rsidR="00AD7BE1" w:rsidRPr="00AD7BE1" w:rsidRDefault="00D91F1D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712" w14:textId="319F0B77" w:rsid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60D4" w14:textId="01DA7E88" w:rsidR="00AD7BE1" w:rsidRPr="000B5CC2" w:rsidRDefault="00D91F1D" w:rsidP="00FD4C4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FD4C4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CD7" w14:textId="77777777"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470B56AE" w14:textId="2162E987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AF3A" w14:textId="238AD8AB" w:rsidR="0000402B" w:rsidRPr="000B5CC2" w:rsidRDefault="00D91F1D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2D33" w14:textId="7089AD8F"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B952" w14:textId="1C37EFDC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B5C2" w14:textId="77777777"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14:paraId="44137386" w14:textId="7C833202" w:rsidTr="00395D0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0F0D" w14:textId="3DFF4EAA" w:rsidR="0000402B" w:rsidRPr="000B5CC2" w:rsidRDefault="00D91F1D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B5CC2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009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32D3" w14:textId="3F9DEC43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 w:rsidR="007E508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9EF8" w14:textId="38C22017" w:rsidR="0000402B" w:rsidRPr="000B5CC2" w:rsidRDefault="008B2CF0" w:rsidP="008B2CF0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 w:rsidR="009D6645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78A7" w14:textId="77777777"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1A03C8">
          <w:type w:val="continuous"/>
          <w:pgSz w:w="11906" w:h="16838"/>
          <w:pgMar w:top="709" w:right="1418" w:bottom="1134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  <w:bookmarkStart w:id="0" w:name="_GoBack"/>
      <w:bookmarkEnd w:id="0"/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2121AA"/>
    <w:rsid w:val="00243F32"/>
    <w:rsid w:val="00247D1F"/>
    <w:rsid w:val="002573EF"/>
    <w:rsid w:val="00261628"/>
    <w:rsid w:val="002A1F07"/>
    <w:rsid w:val="002C12DE"/>
    <w:rsid w:val="00307025"/>
    <w:rsid w:val="003228F8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86793"/>
    <w:rsid w:val="00D91F1D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44</cp:revision>
  <cp:lastPrinted>2018-03-13T06:03:00Z</cp:lastPrinted>
  <dcterms:created xsi:type="dcterms:W3CDTF">2017-06-06T09:50:00Z</dcterms:created>
  <dcterms:modified xsi:type="dcterms:W3CDTF">2018-05-25T02:21:00Z</dcterms:modified>
</cp:coreProperties>
</file>